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7F1" w:rsidRDefault="003647F1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3647F1" w:rsidRDefault="003647F1" w:rsidP="003647F1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5557DA" w:rsidRDefault="00432BBF" w:rsidP="000E31F4">
      <w:pPr>
        <w:suppressAutoHyphens/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3647F1">
        <w:trPr>
          <w:trHeight w:val="33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3647F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DE5EA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7757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Sistemas </w:t>
            </w:r>
            <w:r w:rsidR="006920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Electrónicos</w:t>
            </w:r>
            <w:r w:rsidR="00ED26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93EB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DE5EA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DE5EA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3647F1">
        <w:trPr>
          <w:trHeight w:val="30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ED26F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DE5EA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 w:rsidRPr="00695F15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S</w:t>
            </w:r>
            <w:r w:rsidR="00ED26F7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eguridad Institucional </w:t>
            </w:r>
          </w:p>
        </w:tc>
      </w:tr>
      <w:tr w:rsidR="00432BBF" w:rsidRPr="007323A5" w:rsidTr="003647F1">
        <w:trPr>
          <w:trHeight w:val="35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34654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D26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DE5EA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</w:t>
            </w:r>
            <w:r w:rsidR="00ED26F7" w:rsidRPr="00695F15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S</w:t>
            </w:r>
            <w:r w:rsidR="00ED26F7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eguridad Institucional</w:t>
            </w:r>
          </w:p>
        </w:tc>
      </w:tr>
    </w:tbl>
    <w:p w:rsidR="00432BBF" w:rsidRPr="005557DA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ED26F7" w:rsidRPr="005557DA" w:rsidRDefault="00ED26F7" w:rsidP="008C0A7F">
      <w:pPr>
        <w:widowControl w:val="0"/>
        <w:suppressLineNumbers/>
        <w:suppressAutoHyphens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B83CAB" w:rsidRDefault="00B83CAB" w:rsidP="00B83CAB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CL"/>
        </w:rPr>
      </w:pPr>
      <w:r>
        <w:rPr>
          <w:rFonts w:ascii="Bookman Old Style" w:hAnsi="Bookman Old Style"/>
          <w:i w:val="0"/>
          <w:sz w:val="20"/>
          <w:lang w:val="es-CL"/>
        </w:rPr>
        <w:t xml:space="preserve">Planificar, organizar y </w:t>
      </w:r>
      <w:r w:rsidR="00DE5EAB">
        <w:rPr>
          <w:rFonts w:ascii="Bookman Old Style" w:hAnsi="Bookman Old Style"/>
          <w:i w:val="0"/>
          <w:sz w:val="20"/>
          <w:lang w:val="es-CL"/>
        </w:rPr>
        <w:t>supervisar</w:t>
      </w:r>
      <w:r>
        <w:rPr>
          <w:rFonts w:ascii="Bookman Old Style" w:hAnsi="Bookman Old Style"/>
          <w:i w:val="0"/>
          <w:sz w:val="20"/>
          <w:lang w:val="es-CL"/>
        </w:rPr>
        <w:t xml:space="preserve"> las actividades del área, a fin de realizar acciones de vigilancia y seguimiento, a través del uso de medios tecnológicos, de audio y video, eléctricos, de transmisión, recepción e identificación, para contribuir a la seguridad de empleados y usuarios. </w:t>
      </w:r>
    </w:p>
    <w:p w:rsidR="00432BBF" w:rsidRDefault="00432BBF" w:rsidP="008C0A7F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5557DA" w:rsidRPr="00A44862" w:rsidRDefault="005557DA" w:rsidP="008C0A7F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8C0A7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775725" w:rsidRPr="005557DA" w:rsidRDefault="00775725" w:rsidP="008C0A7F">
      <w:pPr>
        <w:suppressAutoHyphens/>
        <w:jc w:val="both"/>
        <w:rPr>
          <w:rFonts w:ascii="Century Gothic" w:hAnsi="Century Gothic" w:cs="Arial"/>
          <w:sz w:val="16"/>
          <w:szCs w:val="18"/>
        </w:rPr>
      </w:pPr>
    </w:p>
    <w:p w:rsidR="00CB0437" w:rsidRPr="00CB0437" w:rsidRDefault="00CB0437" w:rsidP="00CB043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0437">
        <w:rPr>
          <w:rFonts w:ascii="Bookman Old Style" w:hAnsi="Bookman Old Style" w:cs="Arial"/>
          <w:i w:val="0"/>
          <w:iCs/>
          <w:sz w:val="20"/>
        </w:rPr>
        <w:t>Planear, programar, coordinar, controlar las actividades del área, optimizando la utilización de los recursos, para alcanzar los objetivos establecidos.</w:t>
      </w:r>
    </w:p>
    <w:p w:rsidR="00CB0437" w:rsidRDefault="00CB0437" w:rsidP="009B7C16">
      <w:pPr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/>
          <w:i w:val="0"/>
          <w:sz w:val="20"/>
          <w:lang w:val="es-CL"/>
        </w:rPr>
      </w:pPr>
      <w:r>
        <w:rPr>
          <w:rFonts w:ascii="Bookman Old Style" w:hAnsi="Bookman Old Style"/>
          <w:i w:val="0"/>
          <w:sz w:val="20"/>
          <w:lang w:val="es-CL"/>
        </w:rPr>
        <w:t xml:space="preserve">Coordinar y dirigir las acciones de vigilancia y seguimiento, a través del uso de medios tecnológicos, de audio y video, eléctricos, de transmisión, recepción e identificación, para contribuir a la seguridad de empleados y usuarios. </w:t>
      </w:r>
    </w:p>
    <w:p w:rsidR="00DB71AF" w:rsidRPr="00B841C6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Realizar investigaciones sobre instrumentos y técnicas de vigilancia modernas, con la finalidad de sugerir innovaciones de los mismos.</w:t>
      </w:r>
    </w:p>
    <w:p w:rsidR="00DB71AF" w:rsidRPr="00B841C6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Diseñar y desarrollar planes de acción, a través de la formulación de técnicas o herramientas que posibiliten su adecuada ejecución, con el fin de obtener los objetivos planteados.</w:t>
      </w:r>
    </w:p>
    <w:p w:rsidR="00DB71AF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92EE1" w:rsidRDefault="00192EE1" w:rsidP="00192EE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Crear o participar en Comités para asesorar, definir y decidir los criterios que se requieran para la toma de decisiones en materia de seguridad o el debido ejercicio de las funciones del área. </w:t>
      </w:r>
    </w:p>
    <w:p w:rsidR="00192EE1" w:rsidRDefault="00192EE1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Gestionar el mantenimiento de los sistemas de vigilancia electrónicos, con el propósito de </w:t>
      </w:r>
      <w:r w:rsidR="008C7995">
        <w:rPr>
          <w:rFonts w:ascii="Bookman Old Style" w:hAnsi="Bookman Old Style" w:cs="Arial"/>
          <w:i w:val="0"/>
          <w:iCs/>
          <w:sz w:val="20"/>
        </w:rPr>
        <w:t>mantener</w:t>
      </w:r>
      <w:r>
        <w:rPr>
          <w:rFonts w:ascii="Bookman Old Style" w:hAnsi="Bookman Old Style" w:cs="Arial"/>
          <w:i w:val="0"/>
          <w:iCs/>
          <w:sz w:val="20"/>
        </w:rPr>
        <w:t xml:space="preserve"> el correcto y oportuno funcionamiento del mismo.</w:t>
      </w:r>
    </w:p>
    <w:p w:rsidR="00DB71AF" w:rsidRPr="00B841C6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DB71AF" w:rsidRPr="00B841C6" w:rsidRDefault="00DB71AF" w:rsidP="00DB71AF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Coordinar el desarrollo de los proyectos asignados al área de trabajo, a través de la verificación de su ejecución y alcances obtenidos.</w:t>
      </w:r>
    </w:p>
    <w:p w:rsidR="00DB71AF" w:rsidRPr="00B841C6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DB71AF" w:rsidRPr="00B841C6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DB71AF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92EE1" w:rsidRDefault="00192EE1" w:rsidP="00192EE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lastRenderedPageBreak/>
        <w:t>Mantener actualizado el manual de organización y funcionamiento; así como, otros documentos de uso normativo, con el fin de utilizarlos como instrumentos para el desarrollo de las actividades del área.</w:t>
      </w:r>
    </w:p>
    <w:p w:rsidR="00DB71AF" w:rsidRPr="00B841C6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DB71AF" w:rsidRPr="00B841C6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Desarrollar y aplicar sistemas de control interno a través de procedimientos de trabajo para que garanticen la adecuada administración y salvaguarda de los recursos materiales y equipo asignado.</w:t>
      </w:r>
    </w:p>
    <w:p w:rsidR="00DB71AF" w:rsidRPr="00B841C6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DB71AF" w:rsidRPr="00B841C6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interno, para la adecuada administración del trabajo del área. </w:t>
      </w:r>
    </w:p>
    <w:p w:rsidR="00DB71AF" w:rsidRPr="00DB71AF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DB71AF" w:rsidRPr="00B841C6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      </w:t>
      </w:r>
    </w:p>
    <w:p w:rsidR="00DB71AF" w:rsidRPr="00B841C6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DB71AF" w:rsidRPr="00B841C6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DB71AF" w:rsidRPr="00B841C6" w:rsidRDefault="00DB71AF" w:rsidP="00DB71AF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B71AF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DB71AF" w:rsidRPr="00B841C6" w:rsidRDefault="00DB71AF" w:rsidP="00DB71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51581" w:rsidRPr="001B68C2" w:rsidRDefault="00DB71AF" w:rsidP="00DB71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Revisar y autorizar documentación relacionada al área, así como informes, notas, reportes, controles administrativos y otros, para su respectivo trámite.</w:t>
      </w:r>
    </w:p>
    <w:p w:rsidR="00ED26F7" w:rsidRPr="00BF23E7" w:rsidRDefault="00ED26F7" w:rsidP="008C0A7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ED26F7" w:rsidRPr="00ED26F7" w:rsidRDefault="00ED26F7" w:rsidP="008C0A7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D26F7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Default="004D3992" w:rsidP="00F40FA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43487" w:rsidRPr="00F40FAE" w:rsidRDefault="00643487" w:rsidP="00F40FA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40FAE" w:rsidRDefault="00432BBF" w:rsidP="00F40FA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40FAE">
        <w:rPr>
          <w:rFonts w:ascii="Bookman Old Style" w:hAnsi="Bookman Old Style" w:cs="Arial"/>
          <w:iCs/>
          <w:sz w:val="20"/>
        </w:rPr>
        <w:t>PUESTOS QUE SUPERVISA</w:t>
      </w:r>
    </w:p>
    <w:p w:rsidR="006B5F5A" w:rsidRPr="00F40FAE" w:rsidRDefault="006B5F5A" w:rsidP="00F40FA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3FFC" w:rsidRPr="00F40FAE" w:rsidRDefault="003647F1" w:rsidP="00F40FAE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A3FFC"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De mando en </w:t>
      </w:r>
      <w:r w:rsidR="003777C9">
        <w:rPr>
          <w:rFonts w:ascii="Bookman Old Style" w:hAnsi="Bookman Old Style" w:cs="Arial"/>
          <w:i w:val="0"/>
          <w:iCs/>
          <w:spacing w:val="-3"/>
          <w:sz w:val="20"/>
        </w:rPr>
        <w:t>los</w:t>
      </w:r>
      <w:r w:rsidR="005A3FFC"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</w:t>
      </w:r>
      <w:r w:rsidR="003777C9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5A3FFC"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 puesto</w:t>
      </w:r>
      <w:r w:rsidR="003777C9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5A3FFC" w:rsidRPr="00F40FAE"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EA57CC" w:rsidRPr="00B841C6" w:rsidRDefault="00EA57CC" w:rsidP="00EA57CC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841C6">
        <w:rPr>
          <w:rFonts w:ascii="Bookman Old Style" w:hAnsi="Bookman Old Style"/>
          <w:i w:val="0"/>
          <w:sz w:val="20"/>
        </w:rPr>
        <w:t xml:space="preserve">Operador de Circuito Cerrado </w:t>
      </w:r>
    </w:p>
    <w:p w:rsidR="00EA57CC" w:rsidRPr="00800682" w:rsidRDefault="00EA57CC" w:rsidP="00EA57CC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0682">
        <w:rPr>
          <w:rFonts w:ascii="Bookman Old Style" w:hAnsi="Bookman Old Style"/>
          <w:i w:val="0"/>
          <w:sz w:val="20"/>
        </w:rPr>
        <w:t xml:space="preserve"> Secretaria</w:t>
      </w:r>
    </w:p>
    <w:p w:rsidR="00CA3E30" w:rsidRDefault="00CA3E30" w:rsidP="00F40FA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  <w:u w:val="single"/>
        </w:rPr>
      </w:pPr>
    </w:p>
    <w:p w:rsidR="00643487" w:rsidRPr="00F40FAE" w:rsidRDefault="00643487" w:rsidP="00F40FA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  <w:u w:val="single"/>
        </w:rPr>
      </w:pPr>
    </w:p>
    <w:p w:rsidR="00432BBF" w:rsidRPr="00F40FAE" w:rsidRDefault="00432BBF" w:rsidP="00F40FA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40FAE">
        <w:rPr>
          <w:rFonts w:ascii="Bookman Old Style" w:hAnsi="Bookman Old Style" w:cs="Arial"/>
          <w:iCs/>
          <w:sz w:val="20"/>
        </w:rPr>
        <w:t>CONTEXTO DEL PUESTO DE TRABAJO</w:t>
      </w:r>
    </w:p>
    <w:p w:rsidR="00DD54DA" w:rsidRPr="00F40FAE" w:rsidRDefault="00DD54DA" w:rsidP="00F40FAE">
      <w:pPr>
        <w:suppressAutoHyphens/>
        <w:rPr>
          <w:sz w:val="20"/>
        </w:rPr>
      </w:pPr>
    </w:p>
    <w:p w:rsidR="00432BBF" w:rsidRPr="00F40FAE" w:rsidRDefault="00432BBF" w:rsidP="00F40FA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F40FAE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40FA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A57CC" w:rsidRPr="00EA57CC" w:rsidRDefault="00EA57CC" w:rsidP="00EA57CC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A57CC">
        <w:rPr>
          <w:rFonts w:ascii="Bookman Old Style" w:hAnsi="Bookman Old Style"/>
          <w:i w:val="0"/>
          <w:sz w:val="20"/>
        </w:rPr>
        <w:t>Administración efectiva de medios de vigilancia tecnológicos, de audio y video, eléctricos, de transmisión, recepción e identificación, que contribuyen a la seguridad de empleados y usuarios.</w:t>
      </w:r>
    </w:p>
    <w:p w:rsidR="00EA57CC" w:rsidRPr="00EA57CC" w:rsidRDefault="00EA57CC" w:rsidP="00EA57CC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A57CC">
        <w:rPr>
          <w:rFonts w:ascii="Bookman Old Style" w:hAnsi="Bookman Old Style"/>
          <w:i w:val="0"/>
          <w:sz w:val="20"/>
        </w:rPr>
        <w:t xml:space="preserve">Asesoría en seguridad y administrativa, proporcionada con oportunidad. </w:t>
      </w:r>
    </w:p>
    <w:p w:rsidR="00EA57CC" w:rsidRPr="00EA57CC" w:rsidRDefault="00EA57CC" w:rsidP="00EA57CC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A57CC">
        <w:rPr>
          <w:rFonts w:ascii="Bookman Old Style" w:hAnsi="Bookman Old Style"/>
          <w:i w:val="0"/>
          <w:sz w:val="20"/>
        </w:rPr>
        <w:t>Gestión y administración eficiente de los recursos.</w:t>
      </w:r>
    </w:p>
    <w:p w:rsidR="00432BBF" w:rsidRPr="00F40FAE" w:rsidRDefault="00432BBF" w:rsidP="00F40FA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lastRenderedPageBreak/>
        <w:t>Marco de Referencia para la Actuación</w:t>
      </w:r>
      <w:r w:rsidR="00540ED7" w:rsidRPr="00F40FAE">
        <w:rPr>
          <w:rFonts w:ascii="Bookman Old Style" w:hAnsi="Bookman Old Style" w:cs="Arial"/>
          <w:i w:val="0"/>
          <w:iCs/>
          <w:sz w:val="20"/>
        </w:rPr>
        <w:t>:</w:t>
      </w:r>
    </w:p>
    <w:p w:rsidR="00C90EA5" w:rsidRDefault="00C90EA5" w:rsidP="00C90EA5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197572" w:rsidRDefault="00197572" w:rsidP="00197572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97572" w:rsidRPr="00F40FAE" w:rsidRDefault="00197572" w:rsidP="00197572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197572" w:rsidRPr="00F40FAE" w:rsidRDefault="00197572" w:rsidP="00197572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F40FAE" w:rsidRPr="00F40FAE" w:rsidRDefault="00D30B9C" w:rsidP="00F40FAE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F40FAE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540ED7" w:rsidRPr="00F40FAE" w:rsidRDefault="00540ED7" w:rsidP="00F40FAE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F40FAE" w:rsidRDefault="00432BBF" w:rsidP="00F40FA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40FAE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F40FAE" w:rsidRDefault="00432BBF" w:rsidP="00F40FAE">
      <w:pPr>
        <w:suppressAutoHyphens/>
        <w:jc w:val="both"/>
        <w:rPr>
          <w:rFonts w:ascii="Tahoma" w:hAnsi="Tahoma" w:cs="Tahoma"/>
          <w:color w:val="000000"/>
          <w:sz w:val="20"/>
          <w:lang w:val="es-ES"/>
        </w:rPr>
      </w:pPr>
    </w:p>
    <w:p w:rsidR="00390C4E" w:rsidRDefault="00D30B9C" w:rsidP="00F40FA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90C4E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3647F1" w:rsidRPr="00390C4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390C4E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390C4E" w:rsidRPr="00F40FAE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390C4E" w:rsidRDefault="00D30B9C" w:rsidP="00F40FA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90C4E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D30B9C" w:rsidRPr="00390C4E" w:rsidRDefault="00D30B9C" w:rsidP="00390C4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F40FAE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390C4E">
        <w:rPr>
          <w:rFonts w:ascii="Bookman Old Style" w:hAnsi="Bookman Old Style" w:cs="Tahoma"/>
          <w:i w:val="0"/>
          <w:sz w:val="20"/>
          <w:lang w:val="es-CL"/>
        </w:rPr>
        <w:t>Informes,</w:t>
      </w:r>
      <w:r w:rsidR="00390C4E" w:rsidRPr="00390C4E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390C4E" w:rsidRPr="00390C4E">
        <w:rPr>
          <w:rFonts w:ascii="Bookman Old Style" w:hAnsi="Bookman Old Style" w:cs="Arial"/>
          <w:i w:val="0"/>
          <w:iCs/>
          <w:sz w:val="20"/>
        </w:rPr>
        <w:t>información</w:t>
      </w:r>
      <w:r w:rsidR="005C7694" w:rsidRPr="00390C4E">
        <w:rPr>
          <w:rFonts w:ascii="Bookman Old Style" w:hAnsi="Bookman Old Style" w:cs="Arial"/>
          <w:i w:val="0"/>
          <w:iCs/>
          <w:sz w:val="20"/>
        </w:rPr>
        <w:t xml:space="preserve"> confidencial</w:t>
      </w:r>
      <w:r w:rsidRPr="00390C4E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F40FAE" w:rsidRDefault="00D30B9C" w:rsidP="00F40FA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3647F1" w:rsidRPr="00F40FAE" w:rsidRDefault="003647F1" w:rsidP="00F40FA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F40FAE" w:rsidRPr="00BF23E7" w:rsidRDefault="00F40FAE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F40FAE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D30B9C" w:rsidRDefault="00C404F4" w:rsidP="00D30B9C">
      <w:pPr>
        <w:numPr>
          <w:ilvl w:val="0"/>
          <w:numId w:val="5"/>
        </w:numPr>
        <w:tabs>
          <w:tab w:val="left" w:pos="576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90C4E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A6C6D" w:rsidRPr="00390C4E">
        <w:rPr>
          <w:rFonts w:ascii="Bookman Old Style" w:hAnsi="Bookman Old Style" w:cs="Arial"/>
          <w:i w:val="0"/>
          <w:iCs/>
          <w:sz w:val="20"/>
        </w:rPr>
        <w:t>Graduado universitario o g</w:t>
      </w:r>
      <w:r w:rsidR="00EA57CC" w:rsidRPr="00390C4E">
        <w:rPr>
          <w:rFonts w:ascii="Bookman Old Style" w:hAnsi="Bookman Old Style" w:cs="Arial"/>
          <w:i w:val="0"/>
          <w:iCs/>
          <w:sz w:val="20"/>
        </w:rPr>
        <w:t>raduado de carrera Policial o Militar con rango</w:t>
      </w:r>
      <w:r w:rsidR="007C27C3" w:rsidRPr="00390C4E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390C4E" w:rsidRPr="00390C4E" w:rsidRDefault="00390C4E" w:rsidP="00390C4E">
      <w:pPr>
        <w:tabs>
          <w:tab w:val="left" w:pos="576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A6C6D" w:rsidRPr="00390C4E" w:rsidRDefault="00C404F4" w:rsidP="004A6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CF408E">
        <w:rPr>
          <w:rFonts w:ascii="Bookman Old Style" w:hAnsi="Bookman Old Style" w:cs="Arial"/>
          <w:i w:val="0"/>
          <w:iCs/>
          <w:sz w:val="20"/>
        </w:rPr>
        <w:t>Estudios en seguridad y defensa n</w:t>
      </w:r>
      <w:r w:rsidR="004A6C6D">
        <w:rPr>
          <w:rFonts w:ascii="Bookman Old Style" w:hAnsi="Bookman Old Style" w:cs="Arial"/>
          <w:i w:val="0"/>
          <w:iCs/>
          <w:sz w:val="20"/>
        </w:rPr>
        <w:t>acional</w:t>
      </w:r>
      <w:r w:rsidR="004A6C6D" w:rsidRPr="00390C4E">
        <w:rPr>
          <w:rFonts w:ascii="Bookman Old Style" w:hAnsi="Bookman Old Style" w:cs="Arial"/>
          <w:i w:val="0"/>
          <w:iCs/>
          <w:sz w:val="20"/>
        </w:rPr>
        <w:t>, Administración de Empresas, Economía, Contaduría Pública o Industrial.</w:t>
      </w:r>
    </w:p>
    <w:p w:rsidR="00D30B9C" w:rsidRPr="00F40FAE" w:rsidRDefault="00D30B9C" w:rsidP="00D30B9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F40FAE" w:rsidRDefault="00432BBF" w:rsidP="00B17044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F40FAE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F40FAE">
        <w:rPr>
          <w:rFonts w:ascii="Bookman Old Style" w:hAnsi="Bookman Old Style" w:cs="Arial"/>
          <w:i w:val="0"/>
          <w:iCs/>
          <w:sz w:val="20"/>
        </w:rPr>
        <w:t>:</w:t>
      </w:r>
      <w:r w:rsidR="00F30614" w:rsidRPr="00F40FA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F40FAE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F40FAE" w:rsidRDefault="00C404F4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Indispensable: Ninguno</w:t>
      </w:r>
      <w:r w:rsidR="000E6196" w:rsidRPr="00F40FAE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F40FAE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F40FAE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 xml:space="preserve">Deseable: </w:t>
      </w:r>
      <w:bookmarkStart w:id="0" w:name="_GoBack"/>
      <w:bookmarkEnd w:id="0"/>
    </w:p>
    <w:p w:rsidR="00155322" w:rsidRPr="00F40FAE" w:rsidRDefault="00D27367" w:rsidP="000C5869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Elaboración y/o análisis de informes técnicos</w:t>
      </w:r>
      <w:r w:rsidR="00155322"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EA57CC">
        <w:rPr>
          <w:rFonts w:ascii="Bookman Old Style" w:hAnsi="Bookman Old Style" w:cs="Arial"/>
          <w:i w:val="0"/>
          <w:iCs/>
          <w:spacing w:val="-3"/>
          <w:sz w:val="20"/>
        </w:rPr>
        <w:t>o</w:t>
      </w:r>
      <w:r w:rsidR="00155322"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 tácticos de seguridad.</w:t>
      </w:r>
    </w:p>
    <w:p w:rsidR="00155322" w:rsidRPr="00F40FAE" w:rsidRDefault="002668D2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Manejo y uso de s</w:t>
      </w:r>
      <w:r w:rsidR="00155322" w:rsidRPr="00F40FAE">
        <w:rPr>
          <w:rFonts w:ascii="Bookman Old Style" w:hAnsi="Bookman Old Style" w:cs="Arial"/>
          <w:i w:val="0"/>
          <w:iCs/>
          <w:spacing w:val="-3"/>
          <w:sz w:val="20"/>
        </w:rPr>
        <w:t xml:space="preserve">istemas de 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155322" w:rsidRPr="00F40FAE">
        <w:rPr>
          <w:rFonts w:ascii="Bookman Old Style" w:hAnsi="Bookman Old Style" w:cs="Arial"/>
          <w:i w:val="0"/>
          <w:iCs/>
          <w:spacing w:val="-3"/>
          <w:sz w:val="20"/>
        </w:rPr>
        <w:t>eguridad.</w:t>
      </w:r>
    </w:p>
    <w:p w:rsidR="00155322" w:rsidRPr="00F40FAE" w:rsidRDefault="00155322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27367" w:rsidRPr="00F40FAE" w:rsidRDefault="00432BBF" w:rsidP="005707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F40FA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 w:rsidRPr="00F40FAE">
        <w:rPr>
          <w:rFonts w:ascii="Bookman Old Style" w:hAnsi="Bookman Old Style" w:cs="Arial"/>
          <w:i w:val="0"/>
          <w:iCs/>
          <w:sz w:val="20"/>
        </w:rPr>
        <w:t>Ninguna.</w:t>
      </w:r>
    </w:p>
    <w:p w:rsidR="00D27367" w:rsidRPr="00F40FAE" w:rsidRDefault="00D27367" w:rsidP="00D27367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55322" w:rsidRPr="00F40FAE" w:rsidRDefault="00432BBF" w:rsidP="005707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F40FA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06EA3">
        <w:rPr>
          <w:rFonts w:ascii="Bookman Old Style" w:hAnsi="Bookman Old Style" w:cs="Arial"/>
          <w:i w:val="0"/>
          <w:iCs/>
          <w:sz w:val="20"/>
        </w:rPr>
        <w:t>Dos</w:t>
      </w:r>
      <w:r w:rsidR="005707FC" w:rsidRPr="00F40FAE">
        <w:rPr>
          <w:rFonts w:ascii="Bookman Old Style" w:hAnsi="Bookman Old Style" w:cs="Arial"/>
          <w:i w:val="0"/>
          <w:iCs/>
          <w:sz w:val="20"/>
        </w:rPr>
        <w:t xml:space="preserve"> años, en puestos administrativos, técnicos</w:t>
      </w:r>
      <w:r w:rsidR="00DF22D4">
        <w:rPr>
          <w:rFonts w:ascii="Bookman Old Style" w:hAnsi="Bookman Old Style" w:cs="Arial"/>
          <w:i w:val="0"/>
          <w:iCs/>
          <w:sz w:val="20"/>
        </w:rPr>
        <w:t>, supervisión de personal</w:t>
      </w:r>
      <w:r w:rsidR="00D27367" w:rsidRPr="00F40FAE">
        <w:rPr>
          <w:rFonts w:ascii="Bookman Old Style" w:hAnsi="Bookman Old Style" w:cs="Arial"/>
          <w:i w:val="0"/>
          <w:iCs/>
          <w:sz w:val="20"/>
        </w:rPr>
        <w:t xml:space="preserve"> o </w:t>
      </w:r>
      <w:r w:rsidR="00D51029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5707FC" w:rsidRPr="00F40FAE">
        <w:rPr>
          <w:rFonts w:ascii="Bookman Old Style" w:hAnsi="Bookman Old Style" w:cs="Arial"/>
          <w:i w:val="0"/>
          <w:iCs/>
          <w:sz w:val="20"/>
        </w:rPr>
        <w:t>jefatura, preferentemente en áreas de seguridad, militar o policial.</w:t>
      </w:r>
    </w:p>
    <w:p w:rsidR="005707FC" w:rsidRPr="00F40FAE" w:rsidRDefault="005707FC" w:rsidP="005707FC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F40FAE" w:rsidRDefault="000F7761" w:rsidP="00B17044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i w:val="0"/>
          <w:iCs/>
          <w:sz w:val="20"/>
        </w:rPr>
        <w:t>Competencias:</w:t>
      </w:r>
      <w:r w:rsidR="000E6196" w:rsidRPr="00F40FA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5869" w:rsidRPr="00F40FAE" w:rsidRDefault="000C5869" w:rsidP="000C586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40FA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D27367" w:rsidRPr="00F40FA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6C6D" w:rsidRPr="00F40FAE" w:rsidRDefault="004A6C6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F40FAE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40FAE">
        <w:rPr>
          <w:rFonts w:ascii="Bookman Old Style" w:hAnsi="Bookman Old Style" w:cs="Arial"/>
          <w:iCs/>
          <w:sz w:val="20"/>
        </w:rPr>
        <w:t>OTROS ASPECTOS</w:t>
      </w:r>
    </w:p>
    <w:p w:rsidR="00432BBF" w:rsidRPr="00643487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40FAE" w:rsidRDefault="003647F1" w:rsidP="00D2736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2"/>
        <w:jc w:val="both"/>
        <w:rPr>
          <w:rFonts w:ascii="Bookman Old Style" w:hAnsi="Bookman Old Style" w:cs="Arial"/>
          <w:i w:val="0"/>
          <w:iCs/>
          <w:sz w:val="20"/>
        </w:rPr>
      </w:pPr>
      <w:r w:rsidRPr="00F40FAE"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 w:rsidRPr="00F40FAE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F40FA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F40FA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FB3" w:rsidRDefault="009A5FB3">
      <w:pPr>
        <w:spacing w:line="20" w:lineRule="exact"/>
      </w:pPr>
    </w:p>
  </w:endnote>
  <w:endnote w:type="continuationSeparator" w:id="0">
    <w:p w:rsidR="009A5FB3" w:rsidRDefault="009A5FB3"/>
  </w:endnote>
  <w:endnote w:type="continuationNotice" w:id="1">
    <w:p w:rsidR="009A5FB3" w:rsidRDefault="009A5F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437" w:rsidRDefault="00CB043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B0437" w:rsidRDefault="00CB043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437" w:rsidRDefault="00CB0437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B7C16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CB0437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CB0437" w:rsidRPr="00F55DD2" w:rsidRDefault="00CB0437" w:rsidP="005336A4">
          <w:pPr>
            <w:rPr>
              <w:rFonts w:ascii="Bookman Old Style" w:hAnsi="Bookman Old Style"/>
              <w:i w:val="0"/>
              <w:sz w:val="6"/>
              <w:szCs w:val="6"/>
              <w:lang w:val="es-SV" w:eastAsia="en-US"/>
            </w:rPr>
          </w:pPr>
        </w:p>
        <w:p w:rsidR="00CB0437" w:rsidRPr="00B425FF" w:rsidRDefault="00E07FF9" w:rsidP="00E13249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 w:rsidR="00EA57C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E13249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Agosto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4A6C6D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</w:tc>
    </w:tr>
  </w:tbl>
  <w:p w:rsidR="00CB0437" w:rsidRPr="00B425FF" w:rsidRDefault="00CB043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B0437">
      <w:tc>
        <w:tcPr>
          <w:tcW w:w="5950" w:type="dxa"/>
        </w:tcPr>
        <w:p w:rsidR="00CB0437" w:rsidRDefault="00CB043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B0437" w:rsidRDefault="00CB043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B0437" w:rsidRDefault="00CB043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B0437" w:rsidRDefault="00CB043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B0437" w:rsidRDefault="00CB043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B0437" w:rsidRDefault="00CB043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B0437" w:rsidRDefault="00CB043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FB3" w:rsidRDefault="009A5FB3">
      <w:r>
        <w:separator/>
      </w:r>
    </w:p>
  </w:footnote>
  <w:footnote w:type="continuationSeparator" w:id="0">
    <w:p w:rsidR="009A5FB3" w:rsidRDefault="009A5F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437" w:rsidRDefault="00CB043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B043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B0437" w:rsidRDefault="00CB04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95AF96A" wp14:editId="721F24C2">
                <wp:simplePos x="0" y="0"/>
                <wp:positionH relativeFrom="column">
                  <wp:posOffset>130810</wp:posOffset>
                </wp:positionH>
                <wp:positionV relativeFrom="paragraph">
                  <wp:posOffset>159385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CB0437" w:rsidRPr="00B47612" w:rsidRDefault="00CB04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B0437" w:rsidRPr="00B47612" w:rsidRDefault="00DE5EA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CB043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CB0437" w:rsidRPr="00B47612" w:rsidRDefault="00CB04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B0437" w:rsidRDefault="00CB04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B0437" w:rsidRPr="00B47612" w:rsidRDefault="00CB043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B0437" w:rsidRDefault="00CB043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B0437" w:rsidRPr="00B47612" w:rsidRDefault="00CB043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B0437" w:rsidRDefault="00CB043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437" w:rsidRDefault="00CB043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B0437" w:rsidRDefault="009B7C1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437" w:rsidRDefault="00CB0437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B0437" w:rsidRDefault="00CB043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 w:rsidR="00CB0437">
      <w:rPr>
        <w:rFonts w:ascii="Arial" w:hAnsi="Arial" w:cs="Arial"/>
        <w:i w:val="0"/>
        <w:iCs/>
        <w:sz w:val="16"/>
      </w:rPr>
      <w:tab/>
    </w:r>
    <w:r w:rsidR="00CB0437">
      <w:rPr>
        <w:rFonts w:ascii="Arial" w:hAnsi="Arial" w:cs="Arial"/>
        <w:i w:val="0"/>
        <w:iCs/>
        <w:sz w:val="16"/>
      </w:rPr>
      <w:tab/>
      <w:t>Descripción del Puesto de Trabajo</w:t>
    </w:r>
  </w:p>
  <w:p w:rsidR="00CB0437" w:rsidRDefault="00CB043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B0437" w:rsidRDefault="00CB043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B0437" w:rsidRDefault="009B7C1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B0437" w:rsidRDefault="00CB043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7523F91"/>
    <w:multiLevelType w:val="hybridMultilevel"/>
    <w:tmpl w:val="BE94A6A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943263"/>
    <w:multiLevelType w:val="hybridMultilevel"/>
    <w:tmpl w:val="453A37DC"/>
    <w:lvl w:ilvl="0" w:tplc="7F2C59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290D40"/>
    <w:multiLevelType w:val="hybridMultilevel"/>
    <w:tmpl w:val="044636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685C15"/>
    <w:multiLevelType w:val="hybridMultilevel"/>
    <w:tmpl w:val="DA86F2A0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5">
    <w:nsid w:val="6DA9407B"/>
    <w:multiLevelType w:val="hybridMultilevel"/>
    <w:tmpl w:val="BC2C888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3"/>
  </w:num>
  <w:num w:numId="5">
    <w:abstractNumId w:val="16"/>
  </w:num>
  <w:num w:numId="6">
    <w:abstractNumId w:val="8"/>
  </w:num>
  <w:num w:numId="7">
    <w:abstractNumId w:val="4"/>
  </w:num>
  <w:num w:numId="8">
    <w:abstractNumId w:val="6"/>
  </w:num>
  <w:num w:numId="9">
    <w:abstractNumId w:val="12"/>
  </w:num>
  <w:num w:numId="10">
    <w:abstractNumId w:val="15"/>
  </w:num>
  <w:num w:numId="11">
    <w:abstractNumId w:val="9"/>
  </w:num>
  <w:num w:numId="12">
    <w:abstractNumId w:val="1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35904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C5869"/>
    <w:rsid w:val="000D0DEF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55322"/>
    <w:rsid w:val="001621E3"/>
    <w:rsid w:val="00164CA8"/>
    <w:rsid w:val="001658D1"/>
    <w:rsid w:val="0018004B"/>
    <w:rsid w:val="00190B6B"/>
    <w:rsid w:val="001911FB"/>
    <w:rsid w:val="00192EE1"/>
    <w:rsid w:val="0019501F"/>
    <w:rsid w:val="00197572"/>
    <w:rsid w:val="001A05D7"/>
    <w:rsid w:val="001A3F13"/>
    <w:rsid w:val="001A456B"/>
    <w:rsid w:val="001B1E1A"/>
    <w:rsid w:val="001C07D5"/>
    <w:rsid w:val="001C197F"/>
    <w:rsid w:val="001C1CF2"/>
    <w:rsid w:val="001C591A"/>
    <w:rsid w:val="001D6481"/>
    <w:rsid w:val="001D6B20"/>
    <w:rsid w:val="001E14C2"/>
    <w:rsid w:val="002043A1"/>
    <w:rsid w:val="002055BD"/>
    <w:rsid w:val="002061B6"/>
    <w:rsid w:val="00206892"/>
    <w:rsid w:val="00214AE8"/>
    <w:rsid w:val="00221EC5"/>
    <w:rsid w:val="002237EF"/>
    <w:rsid w:val="00227605"/>
    <w:rsid w:val="002344F1"/>
    <w:rsid w:val="0025032E"/>
    <w:rsid w:val="002513AF"/>
    <w:rsid w:val="002668D2"/>
    <w:rsid w:val="002950CF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DFA"/>
    <w:rsid w:val="003005D1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6543"/>
    <w:rsid w:val="00354147"/>
    <w:rsid w:val="00356952"/>
    <w:rsid w:val="00357937"/>
    <w:rsid w:val="003647F1"/>
    <w:rsid w:val="003777C9"/>
    <w:rsid w:val="00380A8F"/>
    <w:rsid w:val="00380F69"/>
    <w:rsid w:val="00381911"/>
    <w:rsid w:val="00383442"/>
    <w:rsid w:val="00383DC1"/>
    <w:rsid w:val="0039071A"/>
    <w:rsid w:val="00390C4E"/>
    <w:rsid w:val="003917E4"/>
    <w:rsid w:val="00393014"/>
    <w:rsid w:val="003A7940"/>
    <w:rsid w:val="003B000A"/>
    <w:rsid w:val="003B20CA"/>
    <w:rsid w:val="003B6F6F"/>
    <w:rsid w:val="003B7545"/>
    <w:rsid w:val="003B76CF"/>
    <w:rsid w:val="003C3D1C"/>
    <w:rsid w:val="003C7680"/>
    <w:rsid w:val="003D267B"/>
    <w:rsid w:val="003D5D3F"/>
    <w:rsid w:val="003D6DE4"/>
    <w:rsid w:val="003E1012"/>
    <w:rsid w:val="003F28D7"/>
    <w:rsid w:val="00401676"/>
    <w:rsid w:val="004021C4"/>
    <w:rsid w:val="004051C1"/>
    <w:rsid w:val="004128C7"/>
    <w:rsid w:val="00412A73"/>
    <w:rsid w:val="004218BB"/>
    <w:rsid w:val="004221A8"/>
    <w:rsid w:val="00423D9D"/>
    <w:rsid w:val="00424211"/>
    <w:rsid w:val="004269CC"/>
    <w:rsid w:val="00432BBF"/>
    <w:rsid w:val="0044072A"/>
    <w:rsid w:val="0044693D"/>
    <w:rsid w:val="00455318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A6C6D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504949"/>
    <w:rsid w:val="00506EA3"/>
    <w:rsid w:val="00511C48"/>
    <w:rsid w:val="005166BD"/>
    <w:rsid w:val="005208A9"/>
    <w:rsid w:val="00521283"/>
    <w:rsid w:val="005336A4"/>
    <w:rsid w:val="00540076"/>
    <w:rsid w:val="00540ED7"/>
    <w:rsid w:val="00546EA0"/>
    <w:rsid w:val="00552E4D"/>
    <w:rsid w:val="005557DA"/>
    <w:rsid w:val="005611D8"/>
    <w:rsid w:val="005707FC"/>
    <w:rsid w:val="00580D6D"/>
    <w:rsid w:val="005820E4"/>
    <w:rsid w:val="00583D3A"/>
    <w:rsid w:val="00585828"/>
    <w:rsid w:val="005A0229"/>
    <w:rsid w:val="005A2A2F"/>
    <w:rsid w:val="005A3FFC"/>
    <w:rsid w:val="005B0CFF"/>
    <w:rsid w:val="005B199F"/>
    <w:rsid w:val="005B19CA"/>
    <w:rsid w:val="005B1AE9"/>
    <w:rsid w:val="005B7300"/>
    <w:rsid w:val="005B7AC3"/>
    <w:rsid w:val="005C55DC"/>
    <w:rsid w:val="005C60A8"/>
    <w:rsid w:val="005C7694"/>
    <w:rsid w:val="005F51C6"/>
    <w:rsid w:val="005F5C60"/>
    <w:rsid w:val="00604080"/>
    <w:rsid w:val="006049FD"/>
    <w:rsid w:val="00607F83"/>
    <w:rsid w:val="006134B3"/>
    <w:rsid w:val="00624231"/>
    <w:rsid w:val="00631266"/>
    <w:rsid w:val="00637D28"/>
    <w:rsid w:val="0064094F"/>
    <w:rsid w:val="00643487"/>
    <w:rsid w:val="00646A8F"/>
    <w:rsid w:val="006634C8"/>
    <w:rsid w:val="00667233"/>
    <w:rsid w:val="006679A8"/>
    <w:rsid w:val="0067598B"/>
    <w:rsid w:val="006777ED"/>
    <w:rsid w:val="00677935"/>
    <w:rsid w:val="0068173B"/>
    <w:rsid w:val="006840FF"/>
    <w:rsid w:val="00692045"/>
    <w:rsid w:val="00692BFF"/>
    <w:rsid w:val="006939DF"/>
    <w:rsid w:val="00693CF2"/>
    <w:rsid w:val="00694999"/>
    <w:rsid w:val="00695F15"/>
    <w:rsid w:val="006A287B"/>
    <w:rsid w:val="006B5F5A"/>
    <w:rsid w:val="006B6F09"/>
    <w:rsid w:val="006B7351"/>
    <w:rsid w:val="006C31D4"/>
    <w:rsid w:val="006C418C"/>
    <w:rsid w:val="006E3A81"/>
    <w:rsid w:val="006F0622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0A66"/>
    <w:rsid w:val="00773B57"/>
    <w:rsid w:val="0077511E"/>
    <w:rsid w:val="00775725"/>
    <w:rsid w:val="0079533F"/>
    <w:rsid w:val="00797BFB"/>
    <w:rsid w:val="007A319D"/>
    <w:rsid w:val="007A3B14"/>
    <w:rsid w:val="007B61D6"/>
    <w:rsid w:val="007C27C3"/>
    <w:rsid w:val="007C65AA"/>
    <w:rsid w:val="007D353B"/>
    <w:rsid w:val="007D3B1F"/>
    <w:rsid w:val="007E074C"/>
    <w:rsid w:val="007E3F70"/>
    <w:rsid w:val="007F42CE"/>
    <w:rsid w:val="007F543A"/>
    <w:rsid w:val="007F6E4F"/>
    <w:rsid w:val="0080297A"/>
    <w:rsid w:val="00803843"/>
    <w:rsid w:val="0081257B"/>
    <w:rsid w:val="008207EE"/>
    <w:rsid w:val="00823A87"/>
    <w:rsid w:val="00826683"/>
    <w:rsid w:val="00827740"/>
    <w:rsid w:val="00830195"/>
    <w:rsid w:val="008356A4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197E"/>
    <w:rsid w:val="008A5057"/>
    <w:rsid w:val="008B2527"/>
    <w:rsid w:val="008B3AF4"/>
    <w:rsid w:val="008B4872"/>
    <w:rsid w:val="008B62D7"/>
    <w:rsid w:val="008C0A7F"/>
    <w:rsid w:val="008C1E26"/>
    <w:rsid w:val="008C4F08"/>
    <w:rsid w:val="008C7995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5966"/>
    <w:rsid w:val="00932963"/>
    <w:rsid w:val="009332FF"/>
    <w:rsid w:val="00942B07"/>
    <w:rsid w:val="009433F1"/>
    <w:rsid w:val="009536F4"/>
    <w:rsid w:val="00954CC5"/>
    <w:rsid w:val="00955489"/>
    <w:rsid w:val="009573AF"/>
    <w:rsid w:val="00962575"/>
    <w:rsid w:val="00962F02"/>
    <w:rsid w:val="009655C2"/>
    <w:rsid w:val="00966C53"/>
    <w:rsid w:val="0097353A"/>
    <w:rsid w:val="00973A64"/>
    <w:rsid w:val="00977DF3"/>
    <w:rsid w:val="00990A34"/>
    <w:rsid w:val="00993388"/>
    <w:rsid w:val="0099372A"/>
    <w:rsid w:val="009A56A6"/>
    <w:rsid w:val="009A5FB3"/>
    <w:rsid w:val="009B7C16"/>
    <w:rsid w:val="009C5839"/>
    <w:rsid w:val="009D37E0"/>
    <w:rsid w:val="009E1C09"/>
    <w:rsid w:val="00A002E3"/>
    <w:rsid w:val="00A03BA4"/>
    <w:rsid w:val="00A12221"/>
    <w:rsid w:val="00A15189"/>
    <w:rsid w:val="00A162B0"/>
    <w:rsid w:val="00A166BC"/>
    <w:rsid w:val="00A17200"/>
    <w:rsid w:val="00A40AED"/>
    <w:rsid w:val="00A42EAE"/>
    <w:rsid w:val="00A44862"/>
    <w:rsid w:val="00A46F32"/>
    <w:rsid w:val="00A55019"/>
    <w:rsid w:val="00A5685F"/>
    <w:rsid w:val="00A633DC"/>
    <w:rsid w:val="00A64749"/>
    <w:rsid w:val="00A67717"/>
    <w:rsid w:val="00A67790"/>
    <w:rsid w:val="00A7099A"/>
    <w:rsid w:val="00A716BD"/>
    <w:rsid w:val="00A736EF"/>
    <w:rsid w:val="00A82ED6"/>
    <w:rsid w:val="00AA51CB"/>
    <w:rsid w:val="00AB3CC3"/>
    <w:rsid w:val="00AD0A3E"/>
    <w:rsid w:val="00AD32E1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17044"/>
    <w:rsid w:val="00B20D95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210"/>
    <w:rsid w:val="00B82F39"/>
    <w:rsid w:val="00B83CAB"/>
    <w:rsid w:val="00B84A43"/>
    <w:rsid w:val="00B85D6D"/>
    <w:rsid w:val="00B93EB3"/>
    <w:rsid w:val="00B94C72"/>
    <w:rsid w:val="00BA4C28"/>
    <w:rsid w:val="00BB30A6"/>
    <w:rsid w:val="00BB49BD"/>
    <w:rsid w:val="00BB7F7C"/>
    <w:rsid w:val="00BC7D17"/>
    <w:rsid w:val="00BD018B"/>
    <w:rsid w:val="00BE3125"/>
    <w:rsid w:val="00BE4A73"/>
    <w:rsid w:val="00BF23E7"/>
    <w:rsid w:val="00C01198"/>
    <w:rsid w:val="00C023FB"/>
    <w:rsid w:val="00C02E03"/>
    <w:rsid w:val="00C27768"/>
    <w:rsid w:val="00C3029F"/>
    <w:rsid w:val="00C31779"/>
    <w:rsid w:val="00C404F4"/>
    <w:rsid w:val="00C415AC"/>
    <w:rsid w:val="00C51581"/>
    <w:rsid w:val="00C53632"/>
    <w:rsid w:val="00C6628B"/>
    <w:rsid w:val="00C74CE6"/>
    <w:rsid w:val="00C77C39"/>
    <w:rsid w:val="00C827BE"/>
    <w:rsid w:val="00C90EA5"/>
    <w:rsid w:val="00CA1B18"/>
    <w:rsid w:val="00CA30E9"/>
    <w:rsid w:val="00CA3E30"/>
    <w:rsid w:val="00CA54B4"/>
    <w:rsid w:val="00CB0437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408E"/>
    <w:rsid w:val="00CF6582"/>
    <w:rsid w:val="00D076E0"/>
    <w:rsid w:val="00D141B5"/>
    <w:rsid w:val="00D25CCF"/>
    <w:rsid w:val="00D27367"/>
    <w:rsid w:val="00D27924"/>
    <w:rsid w:val="00D30B9C"/>
    <w:rsid w:val="00D31E93"/>
    <w:rsid w:val="00D413AD"/>
    <w:rsid w:val="00D4375C"/>
    <w:rsid w:val="00D4588A"/>
    <w:rsid w:val="00D46C59"/>
    <w:rsid w:val="00D51029"/>
    <w:rsid w:val="00D55AC8"/>
    <w:rsid w:val="00D56053"/>
    <w:rsid w:val="00D62893"/>
    <w:rsid w:val="00D6681B"/>
    <w:rsid w:val="00D703C2"/>
    <w:rsid w:val="00D721BC"/>
    <w:rsid w:val="00D76AC0"/>
    <w:rsid w:val="00D776C2"/>
    <w:rsid w:val="00D84381"/>
    <w:rsid w:val="00D861D6"/>
    <w:rsid w:val="00D87D62"/>
    <w:rsid w:val="00DA71C4"/>
    <w:rsid w:val="00DB71AF"/>
    <w:rsid w:val="00DC7238"/>
    <w:rsid w:val="00DD0F58"/>
    <w:rsid w:val="00DD459A"/>
    <w:rsid w:val="00DD4690"/>
    <w:rsid w:val="00DD469A"/>
    <w:rsid w:val="00DD54DA"/>
    <w:rsid w:val="00DE0C30"/>
    <w:rsid w:val="00DE5453"/>
    <w:rsid w:val="00DE5EAB"/>
    <w:rsid w:val="00DE7EFD"/>
    <w:rsid w:val="00DF0381"/>
    <w:rsid w:val="00DF100A"/>
    <w:rsid w:val="00DF22D4"/>
    <w:rsid w:val="00DF4E88"/>
    <w:rsid w:val="00DF7A04"/>
    <w:rsid w:val="00E00AF3"/>
    <w:rsid w:val="00E03E46"/>
    <w:rsid w:val="00E072EE"/>
    <w:rsid w:val="00E07FF9"/>
    <w:rsid w:val="00E13249"/>
    <w:rsid w:val="00E200AA"/>
    <w:rsid w:val="00E21CFE"/>
    <w:rsid w:val="00E22580"/>
    <w:rsid w:val="00E33C08"/>
    <w:rsid w:val="00E403A2"/>
    <w:rsid w:val="00E45A91"/>
    <w:rsid w:val="00E5042C"/>
    <w:rsid w:val="00E53949"/>
    <w:rsid w:val="00E541DB"/>
    <w:rsid w:val="00E573FD"/>
    <w:rsid w:val="00E62447"/>
    <w:rsid w:val="00E64B2E"/>
    <w:rsid w:val="00E70FF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A57CC"/>
    <w:rsid w:val="00EB1352"/>
    <w:rsid w:val="00EC6133"/>
    <w:rsid w:val="00EC757D"/>
    <w:rsid w:val="00ED054E"/>
    <w:rsid w:val="00ED26F7"/>
    <w:rsid w:val="00EF7CDF"/>
    <w:rsid w:val="00EF7F58"/>
    <w:rsid w:val="00F01F32"/>
    <w:rsid w:val="00F02164"/>
    <w:rsid w:val="00F02B26"/>
    <w:rsid w:val="00F052D9"/>
    <w:rsid w:val="00F233E9"/>
    <w:rsid w:val="00F27D3F"/>
    <w:rsid w:val="00F30614"/>
    <w:rsid w:val="00F30BD0"/>
    <w:rsid w:val="00F31CDC"/>
    <w:rsid w:val="00F40FAE"/>
    <w:rsid w:val="00F455D2"/>
    <w:rsid w:val="00F479FD"/>
    <w:rsid w:val="00F55DD2"/>
    <w:rsid w:val="00F57C7F"/>
    <w:rsid w:val="00F67275"/>
    <w:rsid w:val="00F72325"/>
    <w:rsid w:val="00F754DA"/>
    <w:rsid w:val="00F8060E"/>
    <w:rsid w:val="00F8424F"/>
    <w:rsid w:val="00F85267"/>
    <w:rsid w:val="00FA66EF"/>
    <w:rsid w:val="00FA7101"/>
    <w:rsid w:val="00FB3CEF"/>
    <w:rsid w:val="00FC37EE"/>
    <w:rsid w:val="00FD0F8D"/>
    <w:rsid w:val="00FD4486"/>
    <w:rsid w:val="00FD6034"/>
    <w:rsid w:val="00FE221C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19501F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"/>
    <w:basedOn w:val="Normal"/>
    <w:rsid w:val="00F30BD0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5532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19501F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"/>
    <w:basedOn w:val="Normal"/>
    <w:rsid w:val="00F30BD0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5532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0E3AEB-14F6-48EA-8F7D-07B47083F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910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</cp:revision>
  <cp:lastPrinted>2012-03-02T15:52:00Z</cp:lastPrinted>
  <dcterms:created xsi:type="dcterms:W3CDTF">2017-08-21T21:13:00Z</dcterms:created>
  <dcterms:modified xsi:type="dcterms:W3CDTF">2017-08-21T21:13:00Z</dcterms:modified>
</cp:coreProperties>
</file>